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74F264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87270">
        <w:rPr>
          <w:rFonts w:cs="Calibri"/>
          <w:b/>
          <w:caps/>
          <w:kern w:val="28"/>
        </w:rPr>
        <w:t>01422</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AB7EAC9"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C4A7F" w:rsidRPr="00FC4A7F">
        <w:rPr>
          <w:rFonts w:ascii="Calibri" w:hAnsi="Calibri" w:cs="Arial"/>
          <w:b/>
          <w:i/>
          <w:snapToGrid w:val="0"/>
          <w:color w:val="000000"/>
          <w:sz w:val="22"/>
          <w:szCs w:val="22"/>
        </w:rPr>
        <w:t xml:space="preserve">Roboty budowlane obiektów sieci SN i </w:t>
      </w:r>
      <w:proofErr w:type="spellStart"/>
      <w:r w:rsidR="00FC4A7F" w:rsidRPr="00FC4A7F">
        <w:rPr>
          <w:rFonts w:ascii="Calibri" w:hAnsi="Calibri" w:cs="Arial"/>
          <w:b/>
          <w:i/>
          <w:snapToGrid w:val="0"/>
          <w:color w:val="000000"/>
          <w:sz w:val="22"/>
          <w:szCs w:val="22"/>
        </w:rPr>
        <w:t>nN</w:t>
      </w:r>
      <w:proofErr w:type="spellEnd"/>
      <w:r w:rsidR="00FC4A7F" w:rsidRPr="00FC4A7F">
        <w:rPr>
          <w:rFonts w:ascii="Calibri" w:hAnsi="Calibri" w:cs="Arial"/>
          <w:b/>
          <w:i/>
          <w:snapToGrid w:val="0"/>
          <w:color w:val="000000"/>
          <w:sz w:val="22"/>
          <w:szCs w:val="22"/>
        </w:rPr>
        <w:t xml:space="preserve"> na terenie RE Leżajsk – 5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14E3871F" w:rsidR="009E5DB8" w:rsidRDefault="00B24C4F" w:rsidP="00A8557F">
      <w:pPr>
        <w:pStyle w:val="NRI"/>
      </w:pPr>
      <w:r w:rsidRPr="00FC4A7F">
        <w:rPr>
          <w:lang w:eastAsia="pl-PL"/>
        </w:rPr>
        <w:t>OSOBY UPRAWNIONE</w:t>
      </w:r>
      <w:r w:rsidR="009E5DB8" w:rsidRPr="00FC4A7F">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77D0D3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4BBA6BC7" w:rsidR="00742C11" w:rsidRPr="00742C11" w:rsidRDefault="00742C11" w:rsidP="00A8557F">
      <w:pPr>
        <w:pStyle w:val="Nr"/>
      </w:pPr>
      <w:r w:rsidRPr="00742C11">
        <w:t xml:space="preserve">Część nr </w:t>
      </w:r>
      <w:r w:rsidR="005A54D6">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A6B583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14EB627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FC4A7F">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0DCA8" w14:textId="77777777" w:rsidR="00DB2A79" w:rsidRDefault="00DB2A79" w:rsidP="004A302B">
      <w:pPr>
        <w:spacing w:line="240" w:lineRule="auto"/>
      </w:pPr>
      <w:r>
        <w:separator/>
      </w:r>
    </w:p>
  </w:endnote>
  <w:endnote w:type="continuationSeparator" w:id="0">
    <w:p w14:paraId="0DE07034" w14:textId="77777777" w:rsidR="00DB2A79" w:rsidRDefault="00DB2A7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8D8F" w14:textId="77777777" w:rsidR="00DB2A79" w:rsidRDefault="00DB2A79" w:rsidP="004A302B">
      <w:pPr>
        <w:spacing w:line="240" w:lineRule="auto"/>
      </w:pPr>
      <w:r>
        <w:separator/>
      </w:r>
    </w:p>
  </w:footnote>
  <w:footnote w:type="continuationSeparator" w:id="0">
    <w:p w14:paraId="796C78FE" w14:textId="77777777" w:rsidR="00DB2A79" w:rsidRDefault="00DB2A79"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35C"/>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270"/>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54D6"/>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77F6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1CA"/>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988"/>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6C6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C8E"/>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C1"/>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5855"/>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2A79"/>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8698C"/>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A7F"/>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b853a0e8ab027bb1a1cd1a440ffed977</dmsv2SWPP2SumMD5>
    <dmsv2BaseMoved xmlns="http://schemas.microsoft.com/sharepoint/v3">false</dmsv2BaseMoved>
    <dmsv2BaseIsSensitive xmlns="http://schemas.microsoft.com/sharepoint/v3">true</dmsv2BaseIsSensitive>
    <dmsv2SWPP2IDSWPP2 xmlns="http://schemas.microsoft.com/sharepoint/v3">709896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24729470</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FJ3FSM7XJ42E-2144144896-10918</_dlc_DocId>
    <_dlc_DocIdUrl xmlns="a19cb1c7-c5c7-46d4-85ae-d83685407bba">
      <Url>https://swpp2.dms.gkpge.pl/sites/43/_layouts/15/DocIdRedir.aspx?ID=FJ3FSM7XJ42E-2144144896-10918</Url>
      <Description>FJ3FSM7XJ42E-2144144896-10918</Description>
    </_dlc_DocIdUrl>
  </documentManagement>
</p:properties>
</file>

<file path=customXml/itemProps1.xml><?xml version="1.0" encoding="utf-8"?>
<ds:datastoreItem xmlns:ds="http://schemas.openxmlformats.org/officeDocument/2006/customXml" ds:itemID="{BAE3434C-447F-403A-8BAC-0A797CDB9477}">
  <ds:schemaRefs>
    <ds:schemaRef ds:uri="http://schemas.microsoft.com/sharepoint/events"/>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FAB44A2-836F-42F3-920E-870C63A8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1173</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7</cp:revision>
  <cp:lastPrinted>2020-02-27T07:25:00Z</cp:lastPrinted>
  <dcterms:created xsi:type="dcterms:W3CDTF">2026-03-05T09:19:00Z</dcterms:created>
  <dcterms:modified xsi:type="dcterms:W3CDTF">2026-04-17T11:11:00Z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f043ecf5-16f5-427a-86f5-ae94278f4cc2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2026-04-17T11:11:10Z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0b601b3d-fa75-4a17-b013-0f8725d79c5a</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